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4EE8E" w14:textId="7FF6A55F" w:rsidR="00970776" w:rsidRPr="00C34E02" w:rsidRDefault="004E2BC8" w:rsidP="002056D9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FFFFF"/>
        </w:rPr>
        <w:t>00</w:t>
      </w:r>
      <w:r w:rsidR="00970776" w:rsidRPr="00C34E02">
        <w:rPr>
          <w:rFonts w:ascii="Arial" w:hAnsi="Arial" w:cs="Arial"/>
          <w:sz w:val="22"/>
          <w:szCs w:val="22"/>
        </w:rPr>
        <w:t>Załącznik nr 2 do SWZ</w:t>
      </w:r>
    </w:p>
    <w:p w14:paraId="0BC080B9" w14:textId="77777777" w:rsidR="00970776" w:rsidRDefault="00970776" w:rsidP="00402A2B">
      <w:pPr>
        <w:rPr>
          <w:rFonts w:ascii="Arial" w:hAnsi="Arial" w:cs="Arial"/>
          <w:b/>
          <w:sz w:val="28"/>
        </w:rPr>
      </w:pPr>
    </w:p>
    <w:p w14:paraId="7316E124" w14:textId="77777777" w:rsidR="00970776" w:rsidRPr="002579A0" w:rsidRDefault="00970776" w:rsidP="00970776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2579A0">
        <w:rPr>
          <w:rFonts w:ascii="Arial" w:hAnsi="Arial" w:cs="Arial"/>
          <w:b/>
          <w:sz w:val="26"/>
          <w:szCs w:val="26"/>
          <w:u w:val="single"/>
        </w:rPr>
        <w:t>Oświadczenie Wykonawcy</w:t>
      </w:r>
    </w:p>
    <w:p w14:paraId="4FC81B29" w14:textId="0C1179CD" w:rsidR="00970776" w:rsidRPr="00C34E02" w:rsidRDefault="00970776" w:rsidP="00970776">
      <w:pPr>
        <w:jc w:val="center"/>
        <w:rPr>
          <w:rFonts w:ascii="Arial" w:hAnsi="Arial" w:cs="Arial"/>
          <w:b/>
          <w:sz w:val="26"/>
          <w:szCs w:val="26"/>
        </w:rPr>
      </w:pPr>
      <w:r w:rsidRPr="00C34E02">
        <w:rPr>
          <w:rFonts w:ascii="Arial" w:hAnsi="Arial" w:cs="Arial"/>
          <w:b/>
          <w:sz w:val="26"/>
          <w:szCs w:val="26"/>
        </w:rPr>
        <w:t xml:space="preserve">dotyczące </w:t>
      </w:r>
      <w:r w:rsidR="004E6E9B">
        <w:rPr>
          <w:rFonts w:ascii="Arial" w:hAnsi="Arial" w:cs="Arial"/>
          <w:b/>
          <w:sz w:val="26"/>
          <w:szCs w:val="26"/>
        </w:rPr>
        <w:t>przesłanek</w:t>
      </w:r>
      <w:r w:rsidRPr="00C34E02">
        <w:rPr>
          <w:rFonts w:ascii="Arial" w:hAnsi="Arial" w:cs="Arial"/>
          <w:b/>
          <w:sz w:val="26"/>
          <w:szCs w:val="26"/>
        </w:rPr>
        <w:t xml:space="preserve"> wykluczenia </w:t>
      </w:r>
      <w:r w:rsidR="004E6E9B">
        <w:rPr>
          <w:rFonts w:ascii="Arial" w:hAnsi="Arial" w:cs="Arial"/>
          <w:b/>
          <w:sz w:val="26"/>
          <w:szCs w:val="26"/>
        </w:rPr>
        <w:t>z postępowania</w:t>
      </w:r>
    </w:p>
    <w:p w14:paraId="4AC6E21D" w14:textId="77777777" w:rsidR="00970776" w:rsidRPr="00C34E02" w:rsidRDefault="00970776" w:rsidP="00970776">
      <w:pPr>
        <w:jc w:val="center"/>
        <w:rPr>
          <w:sz w:val="26"/>
          <w:szCs w:val="26"/>
        </w:rPr>
      </w:pPr>
      <w:r w:rsidRPr="00C34E02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4ADD53CB" w14:textId="77777777" w:rsidR="00970776" w:rsidRPr="00C81B94" w:rsidRDefault="00970776" w:rsidP="00970776">
      <w:pPr>
        <w:rPr>
          <w:rFonts w:ascii="Arial" w:hAnsi="Arial" w:cs="Arial"/>
        </w:rPr>
      </w:pPr>
    </w:p>
    <w:p w14:paraId="27E463BF" w14:textId="77777777" w:rsidR="00970776" w:rsidRDefault="00970776" w:rsidP="00970776">
      <w:pPr>
        <w:rPr>
          <w:rFonts w:ascii="Arial" w:hAnsi="Arial" w:cs="Arial"/>
        </w:rPr>
      </w:pPr>
    </w:p>
    <w:p w14:paraId="7FD3576C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69CDBD8C" w14:textId="77777777"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920E97C" w14:textId="53CDC932" w:rsidR="00970776" w:rsidRPr="00D218C5" w:rsidRDefault="00970776" w:rsidP="00DA1C92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imię i nazwisko osoby/osób uprawnionych do reprezentowania Wykonawcy</w:t>
      </w:r>
      <w:r w:rsidR="00DA1C92">
        <w:rPr>
          <w:i/>
          <w:sz w:val="20"/>
          <w:szCs w:val="20"/>
        </w:rPr>
        <w:t>)</w:t>
      </w:r>
    </w:p>
    <w:p w14:paraId="7EAA36CD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630540F2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 Wykonawcy:</w:t>
      </w:r>
    </w:p>
    <w:p w14:paraId="5B996219" w14:textId="77777777"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26553F49" w14:textId="77777777" w:rsidR="00970776" w:rsidRDefault="00970776" w:rsidP="00970776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nazwę (firmę), adres Wykonawcy)</w:t>
      </w:r>
    </w:p>
    <w:p w14:paraId="2576BD08" w14:textId="77777777" w:rsidR="002579A0" w:rsidRDefault="002579A0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02C80422" w14:textId="70C0EBCF" w:rsidR="00970776" w:rsidRDefault="00970776" w:rsidP="00A0068C">
      <w:pPr>
        <w:pStyle w:val="Tekstpodstawowywcity21"/>
        <w:spacing w:after="0" w:line="276" w:lineRule="auto"/>
        <w:ind w:left="0"/>
        <w:jc w:val="both"/>
        <w:rPr>
          <w:szCs w:val="22"/>
        </w:rPr>
      </w:pPr>
      <w:r w:rsidRPr="001650AC">
        <w:rPr>
          <w:szCs w:val="22"/>
        </w:rPr>
        <w:t xml:space="preserve">składam/y </w:t>
      </w:r>
      <w:r>
        <w:rPr>
          <w:szCs w:val="22"/>
        </w:rPr>
        <w:t xml:space="preserve">na podstawie art. 125 ust. 1 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</w:t>
      </w:r>
      <w:r w:rsidRPr="00E95BC8">
        <w:rPr>
          <w:szCs w:val="22"/>
        </w:rPr>
        <w:t>(</w:t>
      </w:r>
      <w:r>
        <w:rPr>
          <w:szCs w:val="22"/>
        </w:rPr>
        <w:t>Dz.U. z 202</w:t>
      </w:r>
      <w:r w:rsidR="008879E6">
        <w:rPr>
          <w:szCs w:val="22"/>
        </w:rPr>
        <w:t>4</w:t>
      </w:r>
      <w:r w:rsidR="004E6E9B">
        <w:rPr>
          <w:szCs w:val="22"/>
        </w:rPr>
        <w:t xml:space="preserve"> r. poz. </w:t>
      </w:r>
      <w:r w:rsidR="008879E6">
        <w:rPr>
          <w:szCs w:val="22"/>
        </w:rPr>
        <w:t>1320</w:t>
      </w:r>
      <w:r w:rsidR="00F6466D">
        <w:rPr>
          <w:szCs w:val="22"/>
        </w:rPr>
        <w:t xml:space="preserve"> z późn. zm.</w:t>
      </w:r>
      <w:r w:rsidRPr="00E95BC8">
        <w:rPr>
          <w:szCs w:val="22"/>
        </w:rPr>
        <w:t xml:space="preserve">) </w:t>
      </w:r>
      <w:r>
        <w:rPr>
          <w:szCs w:val="22"/>
        </w:rPr>
        <w:t>na potrzeby postępowania o </w:t>
      </w:r>
      <w:r w:rsidRPr="00E95BC8">
        <w:rPr>
          <w:szCs w:val="22"/>
        </w:rPr>
        <w:t>udzielenie zamówienia publicznego, prowadzonego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przez Zamawiającego: Miasto Zamość, Rynek Wielki 13, 22-400 Zamość, </w:t>
      </w:r>
      <w:r w:rsidRPr="005656C2">
        <w:rPr>
          <w:szCs w:val="22"/>
        </w:rPr>
        <w:t>pod nazwą:</w:t>
      </w:r>
      <w:r w:rsidRPr="005656C2">
        <w:rPr>
          <w:b/>
          <w:szCs w:val="22"/>
        </w:rPr>
        <w:t xml:space="preserve"> </w:t>
      </w:r>
      <w:r w:rsidR="00FA5D1F" w:rsidRPr="00FA5D1F">
        <w:rPr>
          <w:rFonts w:cs="Arial"/>
          <w:b/>
          <w:i/>
          <w:szCs w:val="22"/>
        </w:rPr>
        <w:t>Pełnienie nadzoru inwestorskiego nad rozbudową drogi powiatowej nr 3351L (ul. Peowiaków) w km od 0+000,00 do km 0+881,44 i drogi powiatowej nr 3332L (ul. Przemysłowej) od km 0+012,00 do km 0+078,39 w Zamościu</w:t>
      </w:r>
      <w:r w:rsidR="00654C03" w:rsidRPr="000648B0">
        <w:rPr>
          <w:rFonts w:cs="Arial"/>
          <w:bCs/>
          <w:szCs w:val="22"/>
          <w:lang w:eastAsia="en-US"/>
        </w:rPr>
        <w:t xml:space="preserve"> </w:t>
      </w:r>
      <w:r w:rsidR="00F6466D" w:rsidRPr="00972EB3">
        <w:rPr>
          <w:b/>
          <w:bCs/>
          <w:i/>
          <w:szCs w:val="22"/>
        </w:rPr>
        <w:t>(znak sprawy: RIM</w:t>
      </w:r>
      <w:r w:rsidRPr="00972EB3">
        <w:rPr>
          <w:b/>
          <w:bCs/>
          <w:i/>
          <w:szCs w:val="22"/>
        </w:rPr>
        <w:t>.272</w:t>
      </w:r>
      <w:r w:rsidR="00972EB3" w:rsidRPr="00972EB3">
        <w:rPr>
          <w:b/>
          <w:bCs/>
          <w:i/>
          <w:szCs w:val="22"/>
        </w:rPr>
        <w:t>.24.</w:t>
      </w:r>
      <w:r w:rsidRPr="00972EB3">
        <w:rPr>
          <w:b/>
          <w:bCs/>
          <w:i/>
          <w:szCs w:val="22"/>
        </w:rPr>
        <w:t>202</w:t>
      </w:r>
      <w:r w:rsidR="00F6466D" w:rsidRPr="00972EB3">
        <w:rPr>
          <w:b/>
          <w:bCs/>
          <w:i/>
          <w:szCs w:val="22"/>
        </w:rPr>
        <w:t>6.MT)</w:t>
      </w:r>
      <w:r w:rsidR="00F6466D">
        <w:rPr>
          <w:b/>
          <w:bCs/>
          <w:i/>
          <w:szCs w:val="22"/>
        </w:rPr>
        <w:t xml:space="preserve"> </w:t>
      </w:r>
      <w:r w:rsidRPr="000648B0">
        <w:rPr>
          <w:szCs w:val="22"/>
        </w:rPr>
        <w:t>następujące</w:t>
      </w:r>
      <w:r w:rsidRPr="001650AC">
        <w:rPr>
          <w:szCs w:val="22"/>
        </w:rPr>
        <w:t xml:space="preserve"> </w:t>
      </w:r>
      <w:r w:rsidRPr="00E95BC8">
        <w:rPr>
          <w:szCs w:val="22"/>
        </w:rPr>
        <w:t>oświadczenia dotyczące przesłanek wykluczenia z postępowania oraz spełniania warunków udziału w postępowaniu.</w:t>
      </w:r>
    </w:p>
    <w:p w14:paraId="1DB21BCC" w14:textId="77777777" w:rsidR="004E6E9B" w:rsidRDefault="004E6E9B" w:rsidP="00E24E0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49AFEA2D" w14:textId="77777777" w:rsidR="004E6E9B" w:rsidRDefault="004E6E9B" w:rsidP="002579A0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4E534BAA" w14:textId="77777777" w:rsidR="00970776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>art. 108 ust</w:t>
      </w:r>
      <w:r w:rsidRPr="007A3FE2">
        <w:rPr>
          <w:b/>
          <w:szCs w:val="22"/>
        </w:rPr>
        <w:t>. 1 ustawy Prawo zamówień publicznych</w:t>
      </w:r>
      <w:r w:rsidRPr="00200654">
        <w:rPr>
          <w:szCs w:val="22"/>
        </w:rPr>
        <w:t>.</w:t>
      </w:r>
    </w:p>
    <w:p w14:paraId="6C8AA541" w14:textId="54E11363" w:rsidR="00970776" w:rsidRPr="00200654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 w:val="20"/>
          <w:szCs w:val="20"/>
        </w:rPr>
      </w:pPr>
      <w:r w:rsidRPr="00200654">
        <w:rPr>
          <w:szCs w:val="22"/>
        </w:rPr>
        <w:t xml:space="preserve">Oświadczam/y, że zachodzą w stosunku do mnie/nas podstawy wykluczenia z postępowania na podstawie art. …………. ustawy Prawo zamówień publicznych </w:t>
      </w:r>
      <w:r w:rsidRPr="00200654">
        <w:rPr>
          <w:i/>
          <w:sz w:val="20"/>
          <w:szCs w:val="20"/>
        </w:rPr>
        <w:t>(podać mającą zastosowanie podstawę wykluczenia spośród wymienionych w art. 108 ust. 1</w:t>
      </w:r>
      <w:r w:rsidR="004E6E9B">
        <w:rPr>
          <w:i/>
          <w:sz w:val="20"/>
          <w:szCs w:val="20"/>
        </w:rPr>
        <w:t>, 2 i 5 ustawy</w:t>
      </w:r>
      <w:r w:rsidRPr="00200654">
        <w:rPr>
          <w:i/>
          <w:sz w:val="20"/>
          <w:szCs w:val="20"/>
        </w:rPr>
        <w:t xml:space="preserve"> Prawo zamówień publicznych).</w:t>
      </w:r>
    </w:p>
    <w:p w14:paraId="1DF2A00F" w14:textId="77777777" w:rsidR="00970776" w:rsidRDefault="00970776" w:rsidP="00F6466D">
      <w:pPr>
        <w:spacing w:after="240"/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E24E0B">
        <w:rPr>
          <w:rFonts w:ascii="Arial" w:eastAsia="Calibri" w:hAnsi="Arial" w:cs="Arial"/>
          <w:sz w:val="22"/>
          <w:szCs w:val="22"/>
          <w:lang w:eastAsia="ar-SA"/>
        </w:rPr>
        <w:t>Jednocześnie oświadczam/y, że w związku z ww. okolicznością, na podstawie art. 110 ust. 2 ustawy Prawo zamówień publicznych podjąłem/podjęliśmy następujące środki naprawcze: …………………………………………………………………………..……………</w:t>
      </w:r>
    </w:p>
    <w:p w14:paraId="46A90846" w14:textId="77777777" w:rsidR="00F6466D" w:rsidRPr="00673DF9" w:rsidRDefault="00F6466D" w:rsidP="00F6466D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narodowego Dz.U. z 202</w:t>
      </w:r>
      <w:r>
        <w:rPr>
          <w:b/>
          <w:szCs w:val="22"/>
        </w:rPr>
        <w:t xml:space="preserve">5 r. poz. 514) </w:t>
      </w:r>
      <w:r>
        <w:rPr>
          <w:rFonts w:cs="Arial"/>
          <w:color w:val="000000"/>
          <w:szCs w:val="23"/>
        </w:rPr>
        <w:t>określone w pkt 5.2</w:t>
      </w:r>
      <w:r w:rsidRPr="0041752C">
        <w:rPr>
          <w:rFonts w:cs="Arial"/>
          <w:color w:val="000000"/>
          <w:szCs w:val="23"/>
        </w:rPr>
        <w:t>.</w:t>
      </w:r>
      <w:r>
        <w:rPr>
          <w:rFonts w:cs="Arial"/>
          <w:color w:val="000000"/>
          <w:szCs w:val="23"/>
        </w:rPr>
        <w:t>5</w:t>
      </w:r>
      <w:r w:rsidRPr="0041752C">
        <w:rPr>
          <w:rFonts w:cs="Arial"/>
          <w:color w:val="000000"/>
          <w:szCs w:val="23"/>
        </w:rPr>
        <w:t xml:space="preserve"> </w:t>
      </w:r>
      <w:r>
        <w:rPr>
          <w:rFonts w:cs="Arial"/>
          <w:color w:val="000000"/>
          <w:szCs w:val="23"/>
        </w:rPr>
        <w:t>S</w:t>
      </w:r>
      <w:r w:rsidRPr="0041752C">
        <w:rPr>
          <w:rFonts w:cs="Arial"/>
          <w:color w:val="000000"/>
          <w:szCs w:val="23"/>
        </w:rPr>
        <w:t>pecyfikacji warunków zamówienia.</w:t>
      </w:r>
    </w:p>
    <w:p w14:paraId="359DEE2F" w14:textId="77777777" w:rsidR="002579A0" w:rsidRDefault="002579A0" w:rsidP="002579A0">
      <w:pPr>
        <w:pStyle w:val="Tekstpodstawowywcity21"/>
        <w:spacing w:after="0" w:line="276" w:lineRule="auto"/>
        <w:ind w:left="360"/>
        <w:jc w:val="both"/>
        <w:rPr>
          <w:szCs w:val="22"/>
        </w:rPr>
      </w:pPr>
    </w:p>
    <w:p w14:paraId="609B3CFF" w14:textId="77777777" w:rsidR="004E6E9B" w:rsidRDefault="004E6E9B" w:rsidP="004E6E9B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B355F41" w14:textId="76B29D36" w:rsidR="00970776" w:rsidRPr="004E6E9B" w:rsidRDefault="00970776" w:rsidP="004E6E9B">
      <w:pPr>
        <w:numPr>
          <w:ilvl w:val="0"/>
          <w:numId w:val="8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6E9B">
        <w:rPr>
          <w:rFonts w:ascii="Arial" w:hAnsi="Arial" w:cs="Arial"/>
          <w:sz w:val="22"/>
          <w:szCs w:val="22"/>
        </w:rPr>
        <w:t>Oświadczam/y, że spełniam/y warunki udziału w postępowaniu o udzielenie zamówienia publicznego, określone przez Zamawiającego w</w:t>
      </w:r>
      <w:r w:rsidRPr="004E6E9B">
        <w:rPr>
          <w:rFonts w:ascii="Arial" w:hAnsi="Arial" w:cs="Arial"/>
          <w:b/>
          <w:sz w:val="22"/>
          <w:szCs w:val="22"/>
        </w:rPr>
        <w:t xml:space="preserve"> pkt 5.3.1.</w:t>
      </w:r>
      <w:r w:rsidRPr="004E6E9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4E6E9B">
        <w:rPr>
          <w:rFonts w:ascii="Arial" w:hAnsi="Arial" w:cs="Arial"/>
          <w:b/>
          <w:sz w:val="22"/>
          <w:szCs w:val="22"/>
        </w:rPr>
        <w:t>pecyfikacji warunków zamówienia,</w:t>
      </w:r>
      <w:r w:rsidRPr="004E6E9B">
        <w:rPr>
          <w:rFonts w:ascii="Arial" w:hAnsi="Arial" w:cs="Arial"/>
          <w:sz w:val="22"/>
          <w:szCs w:val="22"/>
        </w:rPr>
        <w:t xml:space="preserve"> dotyczące: </w:t>
      </w:r>
    </w:p>
    <w:p w14:paraId="399409AB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występowania w obrocie gospodarczym</w:t>
      </w:r>
      <w:r>
        <w:rPr>
          <w:szCs w:val="22"/>
        </w:rPr>
        <w:t>,</w:t>
      </w:r>
    </w:p>
    <w:p w14:paraId="7F43C2C7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 xml:space="preserve">uprawnień do prowadzenia określonej działalności gospodarczej lub zawodowej,                    </w:t>
      </w:r>
      <w:r w:rsidRPr="00E95BC8">
        <w:rPr>
          <w:szCs w:val="22"/>
        </w:rPr>
        <w:lastRenderedPageBreak/>
        <w:t xml:space="preserve">o ile wynika to z odrębnych przepisów, </w:t>
      </w:r>
    </w:p>
    <w:p w14:paraId="65944E71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sytuacji ekonomicznej lub finansowej,</w:t>
      </w:r>
    </w:p>
    <w:p w14:paraId="05923286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technicznej lub zawodowej.</w:t>
      </w:r>
    </w:p>
    <w:p w14:paraId="54A9009E" w14:textId="77777777" w:rsidR="00970776" w:rsidRPr="00E95BC8" w:rsidRDefault="00970776" w:rsidP="00970776">
      <w:pPr>
        <w:jc w:val="both"/>
        <w:rPr>
          <w:rFonts w:ascii="Arial" w:hAnsi="Arial" w:cs="Arial"/>
        </w:rPr>
      </w:pPr>
    </w:p>
    <w:p w14:paraId="7289813E" w14:textId="4274F75B" w:rsidR="00970776" w:rsidRPr="00E24E0B" w:rsidRDefault="00970776" w:rsidP="002579A0">
      <w:pPr>
        <w:numPr>
          <w:ilvl w:val="0"/>
          <w:numId w:val="81"/>
        </w:numPr>
        <w:autoSpaceDE w:val="0"/>
        <w:spacing w:line="276" w:lineRule="auto"/>
        <w:ind w:left="28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 xml:space="preserve">Oświadczam/y, że w celu wykazania spełniania warunków udziału w postępowaniu, określonych przez Zamawiającego w </w:t>
      </w:r>
      <w:r w:rsidRPr="00E24E0B">
        <w:rPr>
          <w:rFonts w:ascii="Arial" w:hAnsi="Arial" w:cs="Arial"/>
          <w:b/>
          <w:sz w:val="22"/>
          <w:szCs w:val="22"/>
        </w:rPr>
        <w:t>pkt 5.3.1</w:t>
      </w:r>
      <w:r w:rsidRPr="00E24E0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E24E0B">
        <w:rPr>
          <w:rFonts w:ascii="Arial" w:hAnsi="Arial" w:cs="Arial"/>
          <w:b/>
          <w:sz w:val="22"/>
          <w:szCs w:val="22"/>
        </w:rPr>
        <w:t>pecyfikacji warunków zamówienia,</w:t>
      </w:r>
      <w:r w:rsidRPr="00E24E0B">
        <w:rPr>
          <w:rFonts w:ascii="Arial" w:hAnsi="Arial" w:cs="Arial"/>
          <w:sz w:val="22"/>
          <w:szCs w:val="22"/>
        </w:rPr>
        <w:t xml:space="preserve"> polegam/y na zdolnościach lub sytuacji następujących podmiotów udostępniających zasoby:</w:t>
      </w:r>
    </w:p>
    <w:p w14:paraId="31DC60B7" w14:textId="41ECB9EA" w:rsidR="0041752C" w:rsidRPr="0041752C" w:rsidRDefault="00970776" w:rsidP="00970776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 w:rsidR="0041752C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 w:rsidR="00E24E0B">
        <w:rPr>
          <w:rFonts w:ascii="Arial" w:hAnsi="Arial" w:cs="Arial"/>
          <w:sz w:val="22"/>
          <w:szCs w:val="22"/>
        </w:rPr>
        <w:t>……</w:t>
      </w:r>
      <w:r w:rsidR="0041752C">
        <w:rPr>
          <w:rFonts w:ascii="Arial" w:hAnsi="Arial" w:cs="Arial"/>
          <w:sz w:val="22"/>
          <w:szCs w:val="22"/>
        </w:rPr>
        <w:t>………...</w:t>
      </w:r>
      <w:r w:rsidR="00E24E0B">
        <w:rPr>
          <w:rFonts w:ascii="Arial" w:hAnsi="Arial" w:cs="Arial"/>
          <w:sz w:val="22"/>
          <w:szCs w:val="22"/>
        </w:rPr>
        <w:t>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14:paraId="6837754D" w14:textId="324EBD41" w:rsidR="0041752C" w:rsidRPr="00F6466D" w:rsidRDefault="0041752C" w:rsidP="0041752C">
      <w:pPr>
        <w:spacing w:line="360" w:lineRule="auto"/>
        <w:ind w:left="644"/>
        <w:jc w:val="both"/>
        <w:rPr>
          <w:i/>
          <w:sz w:val="22"/>
          <w:szCs w:val="22"/>
        </w:rPr>
      </w:pPr>
      <w:r w:rsidRPr="00F6466D">
        <w:rPr>
          <w:rFonts w:ascii="Arial" w:hAnsi="Arial" w:cs="Arial"/>
          <w:i/>
        </w:rPr>
        <w:t xml:space="preserve">                             (</w:t>
      </w:r>
      <w:r w:rsidRPr="00F6466D"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14:paraId="20300B2E" w14:textId="673005E9" w:rsidR="00970776" w:rsidRPr="00E24E0B" w:rsidRDefault="00970776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</w:t>
      </w:r>
      <w:r w:rsidR="00E24E0B" w:rsidRPr="00E24E0B">
        <w:rPr>
          <w:rFonts w:ascii="Arial" w:hAnsi="Arial" w:cs="Arial"/>
          <w:sz w:val="22"/>
          <w:szCs w:val="22"/>
        </w:rPr>
        <w:t>…</w:t>
      </w:r>
      <w:r w:rsidRPr="00E24E0B">
        <w:rPr>
          <w:rFonts w:ascii="Arial" w:hAnsi="Arial" w:cs="Arial"/>
          <w:sz w:val="22"/>
          <w:szCs w:val="22"/>
        </w:rPr>
        <w:t>……………</w:t>
      </w:r>
      <w:r w:rsidR="0041752C"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14:paraId="6E29ADAA" w14:textId="5653162E" w:rsidR="00970776" w:rsidRPr="00E95BC8" w:rsidRDefault="00970776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 w:rsidR="00DA1C92"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 w:rsidR="0041752C"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49E123B8" w14:textId="77777777" w:rsidR="0041752C" w:rsidRPr="0041752C" w:rsidRDefault="0041752C" w:rsidP="0041752C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>
        <w:rPr>
          <w:rFonts w:ascii="Arial" w:hAnsi="Arial" w:cs="Arial"/>
          <w:sz w:val="22"/>
          <w:szCs w:val="22"/>
        </w:rPr>
        <w:t>……………...….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14:paraId="5D241E96" w14:textId="77777777" w:rsidR="0041752C" w:rsidRPr="00F6466D" w:rsidRDefault="0041752C" w:rsidP="0041752C">
      <w:pPr>
        <w:spacing w:line="360" w:lineRule="auto"/>
        <w:ind w:left="644"/>
        <w:jc w:val="both"/>
        <w:rPr>
          <w:i/>
          <w:sz w:val="22"/>
          <w:szCs w:val="22"/>
        </w:rPr>
      </w:pPr>
      <w:r w:rsidRPr="00F6466D">
        <w:rPr>
          <w:rFonts w:ascii="Arial" w:hAnsi="Arial" w:cs="Arial"/>
          <w:i/>
        </w:rPr>
        <w:t xml:space="preserve">                             (</w:t>
      </w:r>
      <w:r w:rsidRPr="00F6466D"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14:paraId="4DB64B0A" w14:textId="77777777" w:rsidR="0041752C" w:rsidRPr="00E24E0B" w:rsidRDefault="0041752C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……………………</w:t>
      </w:r>
      <w:r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14:paraId="6569A3B6" w14:textId="77777777" w:rsidR="0041752C" w:rsidRPr="00E95BC8" w:rsidRDefault="0041752C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2410B12D" w14:textId="77777777" w:rsidR="00E24E0B" w:rsidRPr="002346CC" w:rsidRDefault="00E24E0B" w:rsidP="00970776">
      <w:pPr>
        <w:tabs>
          <w:tab w:val="num" w:pos="284"/>
        </w:tabs>
        <w:ind w:left="644"/>
        <w:jc w:val="both"/>
        <w:rPr>
          <w:rFonts w:ascii="Arial" w:hAnsi="Arial" w:cs="Arial"/>
          <w:i/>
          <w:sz w:val="20"/>
          <w:szCs w:val="20"/>
        </w:rPr>
      </w:pPr>
    </w:p>
    <w:p w14:paraId="697FEA67" w14:textId="77777777" w:rsidR="004E6E9B" w:rsidRDefault="004E6E9B" w:rsidP="004E6E9B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14:paraId="6B505405" w14:textId="77777777" w:rsidR="004E6E9B" w:rsidRPr="002346CC" w:rsidRDefault="004E6E9B" w:rsidP="004E6E9B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55A44047" w14:textId="77777777" w:rsidR="00F6466D" w:rsidRPr="00FB1EE7" w:rsidRDefault="00F6466D" w:rsidP="00F6466D">
      <w:pPr>
        <w:numPr>
          <w:ilvl w:val="0"/>
          <w:numId w:val="82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42B5C4" w14:textId="77777777" w:rsidR="00F6466D" w:rsidRPr="00D27243" w:rsidRDefault="00F6466D" w:rsidP="00F6466D">
      <w:pPr>
        <w:numPr>
          <w:ilvl w:val="0"/>
          <w:numId w:val="82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2F43EF1B" w14:textId="77777777" w:rsidR="00F6466D" w:rsidRPr="00D27243" w:rsidRDefault="00F6466D" w:rsidP="00F6466D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5C389C8C" w14:textId="77777777" w:rsidR="00F6466D" w:rsidRPr="00D27243" w:rsidRDefault="00F6466D" w:rsidP="00F6466D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02DA9A7A" w14:textId="77777777" w:rsidR="00F6466D" w:rsidRPr="00D27243" w:rsidRDefault="00F6466D" w:rsidP="00F6466D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1764F837" w14:textId="77777777" w:rsidR="00F6466D" w:rsidRPr="00D27243" w:rsidRDefault="00F6466D" w:rsidP="00F6466D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15E98AC3" w14:textId="77777777" w:rsidR="00A17310" w:rsidRDefault="00A17310" w:rsidP="004E6E9B">
      <w:pPr>
        <w:pStyle w:val="Tekstpodstawowywcity21"/>
        <w:spacing w:after="0" w:line="276" w:lineRule="auto"/>
        <w:ind w:left="360"/>
        <w:jc w:val="both"/>
      </w:pPr>
    </w:p>
    <w:p w14:paraId="7F1273D9" w14:textId="77777777" w:rsidR="00F6466D" w:rsidRDefault="00F6466D" w:rsidP="004E6E9B">
      <w:pPr>
        <w:pStyle w:val="Tekstpodstawowywcity21"/>
        <w:spacing w:after="0" w:line="276" w:lineRule="auto"/>
        <w:ind w:left="360"/>
        <w:jc w:val="both"/>
      </w:pPr>
      <w:bookmarkStart w:id="0" w:name="_GoBack"/>
      <w:bookmarkEnd w:id="0"/>
    </w:p>
    <w:p w14:paraId="57516A93" w14:textId="77777777" w:rsidR="004E6E9B" w:rsidRDefault="004E6E9B" w:rsidP="004E6E9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97267F6" w14:textId="77777777" w:rsidR="004E6E9B" w:rsidRPr="002A7186" w:rsidRDefault="004E6E9B" w:rsidP="004E6E9B">
      <w:pPr>
        <w:ind w:left="4395" w:hanging="4248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   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r>
        <w:rPr>
          <w:rFonts w:ascii="Arial" w:hAnsi="Arial" w:cs="Arial"/>
          <w:i/>
          <w:sz w:val="20"/>
          <w:szCs w:val="20"/>
        </w:rPr>
        <w:t>nych do występowania  w imieniu Wykonawcy</w:t>
      </w:r>
      <w:r w:rsidRPr="00A227FB">
        <w:rPr>
          <w:rFonts w:ascii="Arial" w:hAnsi="Arial" w:cs="Arial"/>
          <w:i/>
          <w:sz w:val="20"/>
          <w:szCs w:val="20"/>
        </w:rPr>
        <w:t xml:space="preserve"> </w:t>
      </w:r>
      <w:r w:rsidRPr="002A7186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283C80CA" w14:textId="77777777" w:rsidR="00970776" w:rsidRDefault="00970776" w:rsidP="00970776">
      <w:pPr>
        <w:ind w:firstLine="397"/>
        <w:rPr>
          <w:rFonts w:ascii="Arial" w:hAnsi="Arial" w:cs="Arial"/>
        </w:rPr>
      </w:pPr>
    </w:p>
    <w:p w14:paraId="51F26118" w14:textId="77777777" w:rsidR="00970776" w:rsidRPr="00A17310" w:rsidRDefault="00970776" w:rsidP="002579A0">
      <w:pPr>
        <w:pStyle w:val="Tekstpodstawowy2"/>
        <w:suppressAutoHyphens w:val="0"/>
        <w:autoSpaceDN w:val="0"/>
        <w:spacing w:after="20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17310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A17310">
        <w:rPr>
          <w:rFonts w:ascii="Arial" w:hAnsi="Arial" w:cs="Arial"/>
          <w:b/>
          <w:sz w:val="20"/>
          <w:szCs w:val="20"/>
        </w:rPr>
        <w:t xml:space="preserve"> opatrzony podpisem kwalifikowanym lub  w postaci elektronicznej opatrzonej podpisem zaufanym lub podpisem osobistym</w:t>
      </w:r>
      <w:bookmarkEnd w:id="1"/>
    </w:p>
    <w:p w14:paraId="5A83AC8F" w14:textId="77777777" w:rsidR="00970776" w:rsidRPr="00E24E0B" w:rsidRDefault="00970776" w:rsidP="00970776">
      <w:pPr>
        <w:jc w:val="both"/>
        <w:rPr>
          <w:rFonts w:ascii="Arial" w:hAnsi="Arial" w:cs="Arial"/>
          <w:b/>
          <w:sz w:val="22"/>
          <w:szCs w:val="22"/>
        </w:rPr>
      </w:pPr>
    </w:p>
    <w:p w14:paraId="4F752267" w14:textId="37FE97E6" w:rsidR="00D275FA" w:rsidRPr="00E24E0B" w:rsidRDefault="00970776" w:rsidP="002579A0">
      <w:pPr>
        <w:spacing w:line="276" w:lineRule="auto"/>
        <w:jc w:val="both"/>
        <w:rPr>
          <w:sz w:val="22"/>
          <w:szCs w:val="22"/>
        </w:rPr>
      </w:pPr>
      <w:r w:rsidRPr="00E24E0B">
        <w:rPr>
          <w:rFonts w:ascii="Arial" w:hAnsi="Arial" w:cs="Arial"/>
          <w:b/>
          <w:sz w:val="22"/>
          <w:szCs w:val="22"/>
        </w:rPr>
        <w:t>UWAGA</w:t>
      </w:r>
      <w:r w:rsidRPr="00E24E0B">
        <w:rPr>
          <w:rFonts w:ascii="Arial" w:hAnsi="Arial" w:cs="Arial"/>
          <w:b/>
          <w:sz w:val="22"/>
          <w:szCs w:val="22"/>
        </w:rPr>
        <w:br/>
      </w:r>
      <w:r w:rsidRPr="00E24E0B">
        <w:rPr>
          <w:rFonts w:ascii="Arial" w:hAnsi="Arial" w:cs="Arial"/>
          <w:b/>
          <w:sz w:val="22"/>
          <w:szCs w:val="22"/>
          <w:u w:val="single"/>
        </w:rPr>
        <w:t xml:space="preserve">W przypadku Wykonawców wspólnie ubiegających się o udzielenie zamówienia </w:t>
      </w:r>
      <w:r w:rsidR="002579A0">
        <w:rPr>
          <w:rFonts w:ascii="Arial" w:hAnsi="Arial" w:cs="Arial"/>
          <w:b/>
          <w:sz w:val="22"/>
          <w:szCs w:val="22"/>
          <w:u w:val="single"/>
        </w:rPr>
        <w:t xml:space="preserve">niniejsze </w:t>
      </w:r>
      <w:r w:rsidRPr="00E24E0B">
        <w:rPr>
          <w:rFonts w:ascii="Arial" w:hAnsi="Arial" w:cs="Arial"/>
          <w:b/>
          <w:sz w:val="22"/>
          <w:szCs w:val="22"/>
          <w:u w:val="single"/>
        </w:rPr>
        <w:t>oświadczenie składa i podpisuje odrębnie każdy Wykonawca.</w:t>
      </w:r>
      <w:r w:rsidRPr="00E24E0B">
        <w:rPr>
          <w:rFonts w:ascii="Arial" w:hAnsi="Arial" w:cs="Arial"/>
          <w:b/>
          <w:sz w:val="22"/>
          <w:szCs w:val="22"/>
        </w:rPr>
        <w:t xml:space="preserve"> </w:t>
      </w:r>
      <w:r w:rsidRPr="00E24E0B">
        <w:rPr>
          <w:rFonts w:ascii="Arial" w:hAnsi="Arial" w:cs="Arial"/>
          <w:sz w:val="22"/>
          <w:szCs w:val="22"/>
        </w:rPr>
        <w:t>Oświadczenie to potwierdza brak podstaw wykluczenia oraz spełnianie wa</w:t>
      </w:r>
      <w:r w:rsidR="002579A0">
        <w:rPr>
          <w:rFonts w:ascii="Arial" w:hAnsi="Arial" w:cs="Arial"/>
          <w:sz w:val="22"/>
          <w:szCs w:val="22"/>
        </w:rPr>
        <w:t>runków udziału w postępowaniu w </w:t>
      </w:r>
      <w:r w:rsidRPr="00E24E0B">
        <w:rPr>
          <w:rFonts w:ascii="Arial" w:hAnsi="Arial" w:cs="Arial"/>
          <w:sz w:val="22"/>
          <w:szCs w:val="22"/>
        </w:rPr>
        <w:t>zakresie, w jakim każdy z Wykonawców ubiegających się o udzielenie zamówienia wykazuje spełnianie warunków udziału postępowaniu.</w:t>
      </w:r>
    </w:p>
    <w:sectPr w:rsidR="00D275FA" w:rsidRPr="00E24E0B" w:rsidSect="0098588F">
      <w:footerReference w:type="default" r:id="rId10"/>
      <w:pgSz w:w="11906" w:h="16838"/>
      <w:pgMar w:top="1135" w:right="1247" w:bottom="851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80640" w14:textId="77777777" w:rsidR="008C7877" w:rsidRDefault="008C7877">
      <w:r>
        <w:separator/>
      </w:r>
    </w:p>
  </w:endnote>
  <w:endnote w:type="continuationSeparator" w:id="0">
    <w:p w14:paraId="23BA601E" w14:textId="77777777" w:rsidR="008C7877" w:rsidRDefault="008C7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96B26" w14:textId="77777777" w:rsidR="00967B90" w:rsidRPr="00967B90" w:rsidRDefault="00967B90" w:rsidP="00967B90">
    <w:pPr>
      <w:pStyle w:val="Stopka"/>
      <w:jc w:val="right"/>
      <w:rPr>
        <w:sz w:val="18"/>
        <w:szCs w:val="18"/>
      </w:rPr>
    </w:pPr>
    <w:r w:rsidRPr="00967B90">
      <w:rPr>
        <w:sz w:val="18"/>
        <w:szCs w:val="18"/>
      </w:rPr>
      <w:fldChar w:fldCharType="begin"/>
    </w:r>
    <w:r w:rsidRPr="00967B90">
      <w:rPr>
        <w:sz w:val="18"/>
        <w:szCs w:val="18"/>
      </w:rPr>
      <w:instrText>PAGE   \* MERGEFORMAT</w:instrText>
    </w:r>
    <w:r w:rsidRPr="00967B90">
      <w:rPr>
        <w:sz w:val="18"/>
        <w:szCs w:val="18"/>
      </w:rPr>
      <w:fldChar w:fldCharType="separate"/>
    </w:r>
    <w:r w:rsidR="0098588F">
      <w:rPr>
        <w:noProof/>
        <w:sz w:val="18"/>
        <w:szCs w:val="18"/>
      </w:rPr>
      <w:t>1</w:t>
    </w:r>
    <w:r w:rsidRPr="00967B90">
      <w:rPr>
        <w:sz w:val="18"/>
        <w:szCs w:val="18"/>
      </w:rPr>
      <w:fldChar w:fldCharType="end"/>
    </w:r>
  </w:p>
  <w:p w14:paraId="43793572" w14:textId="77777777" w:rsidR="00967B90" w:rsidRPr="00845816" w:rsidRDefault="00967B90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D8D85" w14:textId="77777777" w:rsidR="008C7877" w:rsidRDefault="008C7877">
      <w:r>
        <w:separator/>
      </w:r>
    </w:p>
  </w:footnote>
  <w:footnote w:type="continuationSeparator" w:id="0">
    <w:p w14:paraId="7270D2F7" w14:textId="77777777" w:rsidR="008C7877" w:rsidRDefault="008C7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7B0267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69828B5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3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8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9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70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1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2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4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9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2A6E001F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2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3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4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6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8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sz w:val="22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1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2" w15:restartNumberingAfterBreak="0">
    <w:nsid w:val="37F03CF6"/>
    <w:multiLevelType w:val="hybridMultilevel"/>
    <w:tmpl w:val="EA50C128"/>
    <w:lvl w:ilvl="0" w:tplc="B03C8D6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8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100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5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6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8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9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3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4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7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8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6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7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30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1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2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3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5" w15:restartNumberingAfterBreak="0">
    <w:nsid w:val="792F428C"/>
    <w:multiLevelType w:val="singleLevel"/>
    <w:tmpl w:val="8F123E6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9"/>
  </w:num>
  <w:num w:numId="10">
    <w:abstractNumId w:val="58"/>
  </w:num>
  <w:num w:numId="11">
    <w:abstractNumId w:val="67"/>
  </w:num>
  <w:num w:numId="12">
    <w:abstractNumId w:val="100"/>
  </w:num>
  <w:num w:numId="13">
    <w:abstractNumId w:val="73"/>
  </w:num>
  <w:num w:numId="14">
    <w:abstractNumId w:val="121"/>
  </w:num>
  <w:num w:numId="15">
    <w:abstractNumId w:val="93"/>
  </w:num>
  <w:num w:numId="16">
    <w:abstractNumId w:val="134"/>
  </w:num>
  <w:num w:numId="17">
    <w:abstractNumId w:val="56"/>
  </w:num>
  <w:num w:numId="18">
    <w:abstractNumId w:val="71"/>
  </w:num>
  <w:num w:numId="19">
    <w:abstractNumId w:val="96"/>
  </w:num>
  <w:num w:numId="20">
    <w:abstractNumId w:val="89"/>
  </w:num>
  <w:num w:numId="21">
    <w:abstractNumId w:val="68"/>
  </w:num>
  <w:num w:numId="22">
    <w:abstractNumId w:val="63"/>
  </w:num>
  <w:num w:numId="23">
    <w:abstractNumId w:val="83"/>
  </w:num>
  <w:num w:numId="24">
    <w:abstractNumId w:val="57"/>
  </w:num>
  <w:num w:numId="25">
    <w:abstractNumId w:val="133"/>
  </w:num>
  <w:num w:numId="26">
    <w:abstractNumId w:val="74"/>
  </w:num>
  <w:num w:numId="27">
    <w:abstractNumId w:val="87"/>
  </w:num>
  <w:num w:numId="28">
    <w:abstractNumId w:val="97"/>
  </w:num>
  <w:num w:numId="29">
    <w:abstractNumId w:val="97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9"/>
  </w:num>
  <w:num w:numId="31">
    <w:abstractNumId w:val="112"/>
  </w:num>
  <w:num w:numId="32">
    <w:abstractNumId w:val="125"/>
  </w:num>
  <w:num w:numId="33">
    <w:abstractNumId w:val="85"/>
  </w:num>
  <w:num w:numId="34">
    <w:abstractNumId w:val="105"/>
  </w:num>
  <w:num w:numId="35">
    <w:abstractNumId w:val="114"/>
  </w:num>
  <w:num w:numId="36">
    <w:abstractNumId w:val="98"/>
  </w:num>
  <w:num w:numId="37">
    <w:abstractNumId w:val="101"/>
  </w:num>
  <w:num w:numId="38">
    <w:abstractNumId w:val="132"/>
  </w:num>
  <w:num w:numId="39">
    <w:abstractNumId w:val="103"/>
  </w:num>
  <w:num w:numId="40">
    <w:abstractNumId w:val="75"/>
  </w:num>
  <w:num w:numId="41">
    <w:abstractNumId w:val="64"/>
  </w:num>
  <w:num w:numId="42">
    <w:abstractNumId w:val="109"/>
  </w:num>
  <w:num w:numId="43">
    <w:abstractNumId w:val="82"/>
  </w:num>
  <w:num w:numId="44">
    <w:abstractNumId w:val="61"/>
  </w:num>
  <w:num w:numId="45">
    <w:abstractNumId w:val="59"/>
  </w:num>
  <w:num w:numId="46">
    <w:abstractNumId w:val="120"/>
  </w:num>
  <w:num w:numId="47">
    <w:abstractNumId w:val="108"/>
  </w:num>
  <w:num w:numId="48">
    <w:abstractNumId w:val="84"/>
  </w:num>
  <w:num w:numId="49">
    <w:abstractNumId w:val="90"/>
  </w:num>
  <w:num w:numId="50">
    <w:abstractNumId w:val="130"/>
  </w:num>
  <w:num w:numId="51">
    <w:abstractNumId w:val="66"/>
  </w:num>
  <w:num w:numId="52">
    <w:abstractNumId w:val="107"/>
  </w:num>
  <w:num w:numId="53">
    <w:abstractNumId w:val="128"/>
  </w:num>
  <w:num w:numId="54">
    <w:abstractNumId w:val="118"/>
  </w:num>
  <w:num w:numId="55">
    <w:abstractNumId w:val="113"/>
  </w:num>
  <w:num w:numId="56">
    <w:abstractNumId w:val="131"/>
  </w:num>
  <w:num w:numId="57">
    <w:abstractNumId w:val="70"/>
  </w:num>
  <w:num w:numId="58">
    <w:abstractNumId w:val="126"/>
  </w:num>
  <w:num w:numId="59">
    <w:abstractNumId w:val="104"/>
  </w:num>
  <w:num w:numId="60">
    <w:abstractNumId w:val="88"/>
  </w:num>
  <w:num w:numId="61">
    <w:abstractNumId w:val="76"/>
  </w:num>
  <w:num w:numId="62">
    <w:abstractNumId w:val="77"/>
  </w:num>
  <w:num w:numId="63">
    <w:abstractNumId w:val="81"/>
  </w:num>
  <w:num w:numId="64">
    <w:abstractNumId w:val="116"/>
  </w:num>
  <w:num w:numId="65">
    <w:abstractNumId w:val="86"/>
  </w:num>
  <w:num w:numId="66">
    <w:abstractNumId w:val="35"/>
  </w:num>
  <w:num w:numId="67">
    <w:abstractNumId w:val="124"/>
  </w:num>
  <w:num w:numId="68">
    <w:abstractNumId w:val="94"/>
  </w:num>
  <w:num w:numId="6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2"/>
  </w:num>
  <w:num w:numId="71">
    <w:abstractNumId w:val="65"/>
  </w:num>
  <w:num w:numId="72">
    <w:abstractNumId w:val="62"/>
  </w:num>
  <w:num w:numId="73">
    <w:abstractNumId w:val="117"/>
  </w:num>
  <w:num w:numId="74">
    <w:abstractNumId w:val="110"/>
  </w:num>
  <w:num w:numId="75">
    <w:abstractNumId w:val="123"/>
  </w:num>
  <w:num w:numId="76">
    <w:abstractNumId w:val="106"/>
  </w:num>
  <w:num w:numId="77">
    <w:abstractNumId w:val="91"/>
  </w:num>
  <w:num w:numId="78">
    <w:abstractNumId w:val="3"/>
  </w:num>
  <w:num w:numId="79">
    <w:abstractNumId w:val="135"/>
  </w:num>
  <w:num w:numId="80">
    <w:abstractNumId w:val="80"/>
  </w:num>
  <w:num w:numId="81">
    <w:abstractNumId w:val="60"/>
  </w:num>
  <w:num w:numId="82">
    <w:abstractNumId w:val="95"/>
  </w:num>
  <w:num w:numId="83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012"/>
    <w:rsid w:val="000036C5"/>
    <w:rsid w:val="00003F5C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1C01"/>
    <w:rsid w:val="000532BD"/>
    <w:rsid w:val="00053330"/>
    <w:rsid w:val="00055E97"/>
    <w:rsid w:val="00056709"/>
    <w:rsid w:val="000611BB"/>
    <w:rsid w:val="00063B01"/>
    <w:rsid w:val="000648B0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0280"/>
    <w:rsid w:val="000B1C64"/>
    <w:rsid w:val="000D60E1"/>
    <w:rsid w:val="000D6732"/>
    <w:rsid w:val="000D6AD4"/>
    <w:rsid w:val="000D6AFC"/>
    <w:rsid w:val="000E55D2"/>
    <w:rsid w:val="000F1AC9"/>
    <w:rsid w:val="000F2818"/>
    <w:rsid w:val="000F65B3"/>
    <w:rsid w:val="000F6D60"/>
    <w:rsid w:val="00100FCF"/>
    <w:rsid w:val="00106F7E"/>
    <w:rsid w:val="00107429"/>
    <w:rsid w:val="00111256"/>
    <w:rsid w:val="00127E8A"/>
    <w:rsid w:val="0013441A"/>
    <w:rsid w:val="001346AD"/>
    <w:rsid w:val="00136E03"/>
    <w:rsid w:val="001446CD"/>
    <w:rsid w:val="00147EDD"/>
    <w:rsid w:val="00161F50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434"/>
    <w:rsid w:val="001F49BA"/>
    <w:rsid w:val="001F5602"/>
    <w:rsid w:val="001F7E5B"/>
    <w:rsid w:val="00201B17"/>
    <w:rsid w:val="002056D9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57F8"/>
    <w:rsid w:val="002372CD"/>
    <w:rsid w:val="00237760"/>
    <w:rsid w:val="00250E95"/>
    <w:rsid w:val="00251023"/>
    <w:rsid w:val="00257247"/>
    <w:rsid w:val="00257688"/>
    <w:rsid w:val="002579A0"/>
    <w:rsid w:val="00262962"/>
    <w:rsid w:val="00264AC0"/>
    <w:rsid w:val="002707A8"/>
    <w:rsid w:val="002716E2"/>
    <w:rsid w:val="002772D1"/>
    <w:rsid w:val="00277866"/>
    <w:rsid w:val="00283168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7FC8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2E60"/>
    <w:rsid w:val="003F3ADB"/>
    <w:rsid w:val="003F6FA2"/>
    <w:rsid w:val="00401B5C"/>
    <w:rsid w:val="0040200A"/>
    <w:rsid w:val="004027E7"/>
    <w:rsid w:val="004028C8"/>
    <w:rsid w:val="00402A2B"/>
    <w:rsid w:val="00403C3B"/>
    <w:rsid w:val="00404340"/>
    <w:rsid w:val="00411B3D"/>
    <w:rsid w:val="00411D4D"/>
    <w:rsid w:val="004128B0"/>
    <w:rsid w:val="00412BE7"/>
    <w:rsid w:val="00416D8A"/>
    <w:rsid w:val="0041752C"/>
    <w:rsid w:val="0042129C"/>
    <w:rsid w:val="004228FA"/>
    <w:rsid w:val="004247B5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1E8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6E9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774FF"/>
    <w:rsid w:val="005807CF"/>
    <w:rsid w:val="00580B74"/>
    <w:rsid w:val="00585621"/>
    <w:rsid w:val="0059552C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4C03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0320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57784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29DF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9E6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629F"/>
    <w:rsid w:val="008B7A29"/>
    <w:rsid w:val="008B7E2D"/>
    <w:rsid w:val="008B7E8F"/>
    <w:rsid w:val="008C09FB"/>
    <w:rsid w:val="008C2575"/>
    <w:rsid w:val="008C2CC8"/>
    <w:rsid w:val="008C6164"/>
    <w:rsid w:val="008C7877"/>
    <w:rsid w:val="008D2398"/>
    <w:rsid w:val="008E3931"/>
    <w:rsid w:val="008E3E83"/>
    <w:rsid w:val="008E6180"/>
    <w:rsid w:val="008F35A2"/>
    <w:rsid w:val="008F60AE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6D64"/>
    <w:rsid w:val="00967B15"/>
    <w:rsid w:val="00967B90"/>
    <w:rsid w:val="00970776"/>
    <w:rsid w:val="009717BD"/>
    <w:rsid w:val="009728D6"/>
    <w:rsid w:val="00972BBE"/>
    <w:rsid w:val="00972EB3"/>
    <w:rsid w:val="0097465F"/>
    <w:rsid w:val="00976DD6"/>
    <w:rsid w:val="00977A02"/>
    <w:rsid w:val="0098098C"/>
    <w:rsid w:val="0098588F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068C"/>
    <w:rsid w:val="00A02E34"/>
    <w:rsid w:val="00A053B6"/>
    <w:rsid w:val="00A06BDF"/>
    <w:rsid w:val="00A165A2"/>
    <w:rsid w:val="00A1686B"/>
    <w:rsid w:val="00A17310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25D4"/>
    <w:rsid w:val="00AA3389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0A60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3243"/>
    <w:rsid w:val="00C05619"/>
    <w:rsid w:val="00C07CEC"/>
    <w:rsid w:val="00C13248"/>
    <w:rsid w:val="00C1468B"/>
    <w:rsid w:val="00C14B31"/>
    <w:rsid w:val="00C173EB"/>
    <w:rsid w:val="00C21BFA"/>
    <w:rsid w:val="00C2411C"/>
    <w:rsid w:val="00C24D61"/>
    <w:rsid w:val="00C316D6"/>
    <w:rsid w:val="00C322D2"/>
    <w:rsid w:val="00C3390D"/>
    <w:rsid w:val="00C34E02"/>
    <w:rsid w:val="00C35E50"/>
    <w:rsid w:val="00C40149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65975"/>
    <w:rsid w:val="00C76172"/>
    <w:rsid w:val="00C77A8A"/>
    <w:rsid w:val="00C8036E"/>
    <w:rsid w:val="00C82B81"/>
    <w:rsid w:val="00C90B7D"/>
    <w:rsid w:val="00C970B1"/>
    <w:rsid w:val="00CA0CCC"/>
    <w:rsid w:val="00CA6535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4EF0"/>
    <w:rsid w:val="00D4542E"/>
    <w:rsid w:val="00D46D37"/>
    <w:rsid w:val="00D51077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1C92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4E0B"/>
    <w:rsid w:val="00E254F7"/>
    <w:rsid w:val="00E26630"/>
    <w:rsid w:val="00E410C7"/>
    <w:rsid w:val="00E433A1"/>
    <w:rsid w:val="00E4406B"/>
    <w:rsid w:val="00E5037E"/>
    <w:rsid w:val="00E53FFC"/>
    <w:rsid w:val="00E628F2"/>
    <w:rsid w:val="00E635C0"/>
    <w:rsid w:val="00E701B6"/>
    <w:rsid w:val="00E70F5E"/>
    <w:rsid w:val="00E82AC1"/>
    <w:rsid w:val="00E84197"/>
    <w:rsid w:val="00E857AB"/>
    <w:rsid w:val="00E85AF5"/>
    <w:rsid w:val="00E869CB"/>
    <w:rsid w:val="00E92C0E"/>
    <w:rsid w:val="00E9333D"/>
    <w:rsid w:val="00E96302"/>
    <w:rsid w:val="00E97423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466D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4C04"/>
    <w:rsid w:val="00FA52D9"/>
    <w:rsid w:val="00FA5431"/>
    <w:rsid w:val="00FA5D1F"/>
    <w:rsid w:val="00FA7EA2"/>
    <w:rsid w:val="00FB1EE7"/>
    <w:rsid w:val="00FB264A"/>
    <w:rsid w:val="00FB2815"/>
    <w:rsid w:val="00FB4778"/>
    <w:rsid w:val="00FC0285"/>
    <w:rsid w:val="00FC0467"/>
    <w:rsid w:val="00FC1D03"/>
    <w:rsid w:val="00FC2556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0"/>
      <w:szCs w:val="20"/>
      <w:vertAlign w:val="baseline"/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077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97077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14AF9-92EB-47DC-88FF-61001515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5144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41</cp:revision>
  <cp:lastPrinted>2026-05-20T06:02:00Z</cp:lastPrinted>
  <dcterms:created xsi:type="dcterms:W3CDTF">2023-01-02T11:01:00Z</dcterms:created>
  <dcterms:modified xsi:type="dcterms:W3CDTF">2026-05-20T06:02:00Z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